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2155A63D"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D16B0F">
        <w:rPr>
          <w:rFonts w:asciiTheme="minorHAnsi" w:hAnsiTheme="minorHAnsi" w:cstheme="minorHAnsi"/>
          <w:sz w:val="22"/>
          <w:szCs w:val="22"/>
        </w:rPr>
        <w:t>66</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110BB" w14:textId="77777777" w:rsidR="00B86F22" w:rsidRDefault="00B86F22" w:rsidP="002D31D6">
      <w:r>
        <w:separator/>
      </w:r>
    </w:p>
  </w:endnote>
  <w:endnote w:type="continuationSeparator" w:id="0">
    <w:p w14:paraId="229F4CC8" w14:textId="77777777" w:rsidR="00B86F22" w:rsidRDefault="00B86F22"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988E9" w14:textId="77777777" w:rsidR="00B86F22" w:rsidRDefault="00B86F22" w:rsidP="002D31D6">
      <w:r>
        <w:separator/>
      </w:r>
    </w:p>
  </w:footnote>
  <w:footnote w:type="continuationSeparator" w:id="0">
    <w:p w14:paraId="6E6AFD19" w14:textId="77777777" w:rsidR="00B86F22" w:rsidRDefault="00B86F22"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FA4"/>
    <w:rsid w:val="00053459"/>
    <w:rsid w:val="00063957"/>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3902"/>
    <w:rsid w:val="00456B3A"/>
    <w:rsid w:val="004650A5"/>
    <w:rsid w:val="00465D0D"/>
    <w:rsid w:val="00480DEB"/>
    <w:rsid w:val="0048254C"/>
    <w:rsid w:val="00482AB1"/>
    <w:rsid w:val="00484408"/>
    <w:rsid w:val="004A4BEC"/>
    <w:rsid w:val="004A6B89"/>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337F"/>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85C36"/>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3D35"/>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86F22"/>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16B0F"/>
    <w:rsid w:val="00D3010E"/>
    <w:rsid w:val="00D343C8"/>
    <w:rsid w:val="00D35C72"/>
    <w:rsid w:val="00D36023"/>
    <w:rsid w:val="00D43F03"/>
    <w:rsid w:val="00D45FDA"/>
    <w:rsid w:val="00D51148"/>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016C"/>
    <w:rsid w:val="00E32A39"/>
    <w:rsid w:val="00E34BA6"/>
    <w:rsid w:val="00E4188D"/>
    <w:rsid w:val="00E46626"/>
    <w:rsid w:val="00E54905"/>
    <w:rsid w:val="00E54CB7"/>
    <w:rsid w:val="00E57599"/>
    <w:rsid w:val="00E578E3"/>
    <w:rsid w:val="00E64A02"/>
    <w:rsid w:val="00E653CC"/>
    <w:rsid w:val="00E66E4D"/>
    <w:rsid w:val="00E72896"/>
    <w:rsid w:val="00E757CF"/>
    <w:rsid w:val="00E82F16"/>
    <w:rsid w:val="00E90B44"/>
    <w:rsid w:val="00E944F0"/>
    <w:rsid w:val="00EA0481"/>
    <w:rsid w:val="00EA0513"/>
    <w:rsid w:val="00EA6E36"/>
    <w:rsid w:val="00EA79E4"/>
    <w:rsid w:val="00EB491C"/>
    <w:rsid w:val="00EC0188"/>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2026-03-25T10:49:00Z</cp:lastPrinted>
  <dcterms:created xsi:type="dcterms:W3CDTF">2026-03-25T10:49:00Z</dcterms:created>
  <dcterms:modified xsi:type="dcterms:W3CDTF">2026-03-25T10:49:00Z</dcterms:modified>
</cp:coreProperties>
</file>